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6AD07AD4"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766C40">
        <w:rPr>
          <w:rFonts w:asciiTheme="minorHAnsi" w:hAnsiTheme="minorHAnsi" w:cstheme="minorHAnsi"/>
          <w:sz w:val="22"/>
          <w:szCs w:val="22"/>
        </w:rPr>
        <w:t>3</w:t>
      </w:r>
      <w:r w:rsidR="00E63F8B">
        <w:rPr>
          <w:rFonts w:asciiTheme="minorHAnsi" w:hAnsiTheme="minorHAnsi" w:cstheme="minorHAnsi"/>
          <w:sz w:val="22"/>
          <w:szCs w:val="22"/>
        </w:rPr>
        <w:t>6</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467E" w14:textId="77777777" w:rsidR="0095100A" w:rsidRDefault="0095100A" w:rsidP="002D31D6">
      <w:r>
        <w:separator/>
      </w:r>
    </w:p>
  </w:endnote>
  <w:endnote w:type="continuationSeparator" w:id="0">
    <w:p w14:paraId="0C4F25CD" w14:textId="77777777" w:rsidR="0095100A" w:rsidRDefault="0095100A"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5989" w14:textId="77777777" w:rsidR="0095100A" w:rsidRDefault="0095100A" w:rsidP="002D31D6">
      <w:r>
        <w:separator/>
      </w:r>
    </w:p>
  </w:footnote>
  <w:footnote w:type="continuationSeparator" w:id="0">
    <w:p w14:paraId="4A85BD17" w14:textId="77777777" w:rsidR="0095100A" w:rsidRDefault="0095100A"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07D26"/>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0845"/>
    <w:rsid w:val="00161FDA"/>
    <w:rsid w:val="00166D47"/>
    <w:rsid w:val="00170252"/>
    <w:rsid w:val="00171687"/>
    <w:rsid w:val="00173831"/>
    <w:rsid w:val="00184A36"/>
    <w:rsid w:val="00184E9F"/>
    <w:rsid w:val="00191A4B"/>
    <w:rsid w:val="00195E37"/>
    <w:rsid w:val="001A79E0"/>
    <w:rsid w:val="001B0B96"/>
    <w:rsid w:val="001B1273"/>
    <w:rsid w:val="001B6EBA"/>
    <w:rsid w:val="001C0F2D"/>
    <w:rsid w:val="001D000E"/>
    <w:rsid w:val="001D33A8"/>
    <w:rsid w:val="001D53EC"/>
    <w:rsid w:val="001D77C1"/>
    <w:rsid w:val="001E263F"/>
    <w:rsid w:val="001E2CDC"/>
    <w:rsid w:val="001E46F7"/>
    <w:rsid w:val="001E660D"/>
    <w:rsid w:val="0020074E"/>
    <w:rsid w:val="00207D86"/>
    <w:rsid w:val="002133C7"/>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3120"/>
    <w:rsid w:val="00555243"/>
    <w:rsid w:val="00555B06"/>
    <w:rsid w:val="005612F9"/>
    <w:rsid w:val="005656FD"/>
    <w:rsid w:val="00567063"/>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95CC7"/>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66C40"/>
    <w:rsid w:val="00772310"/>
    <w:rsid w:val="0077659A"/>
    <w:rsid w:val="00796F99"/>
    <w:rsid w:val="007A4268"/>
    <w:rsid w:val="007A52C6"/>
    <w:rsid w:val="007A72F7"/>
    <w:rsid w:val="007B0BAE"/>
    <w:rsid w:val="007B2041"/>
    <w:rsid w:val="007B2A76"/>
    <w:rsid w:val="007C36AD"/>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100A"/>
    <w:rsid w:val="00952A9B"/>
    <w:rsid w:val="00954803"/>
    <w:rsid w:val="009573E5"/>
    <w:rsid w:val="00960424"/>
    <w:rsid w:val="009638AC"/>
    <w:rsid w:val="00963F03"/>
    <w:rsid w:val="00974FF2"/>
    <w:rsid w:val="009766F6"/>
    <w:rsid w:val="0098373A"/>
    <w:rsid w:val="009858AA"/>
    <w:rsid w:val="00985AAC"/>
    <w:rsid w:val="009873DF"/>
    <w:rsid w:val="00987D56"/>
    <w:rsid w:val="00990111"/>
    <w:rsid w:val="0099147F"/>
    <w:rsid w:val="00991DED"/>
    <w:rsid w:val="009A61C1"/>
    <w:rsid w:val="009A62C4"/>
    <w:rsid w:val="009B24AA"/>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AF6E8D"/>
    <w:rsid w:val="00B05DDD"/>
    <w:rsid w:val="00B163A1"/>
    <w:rsid w:val="00B20522"/>
    <w:rsid w:val="00B20B57"/>
    <w:rsid w:val="00B2453E"/>
    <w:rsid w:val="00B33C97"/>
    <w:rsid w:val="00B3591C"/>
    <w:rsid w:val="00B379C9"/>
    <w:rsid w:val="00B4352D"/>
    <w:rsid w:val="00B45651"/>
    <w:rsid w:val="00B460E9"/>
    <w:rsid w:val="00B472BC"/>
    <w:rsid w:val="00B55333"/>
    <w:rsid w:val="00B56940"/>
    <w:rsid w:val="00B56DB0"/>
    <w:rsid w:val="00B60ADC"/>
    <w:rsid w:val="00B6170F"/>
    <w:rsid w:val="00B62759"/>
    <w:rsid w:val="00B65DDF"/>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1BC5"/>
    <w:rsid w:val="00C32DB4"/>
    <w:rsid w:val="00C33A67"/>
    <w:rsid w:val="00C46BC8"/>
    <w:rsid w:val="00C53574"/>
    <w:rsid w:val="00C6004E"/>
    <w:rsid w:val="00C626A1"/>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0E06"/>
    <w:rsid w:val="00DA4639"/>
    <w:rsid w:val="00DB55F2"/>
    <w:rsid w:val="00DC1B87"/>
    <w:rsid w:val="00DC42F6"/>
    <w:rsid w:val="00DC5BFB"/>
    <w:rsid w:val="00DC6824"/>
    <w:rsid w:val="00DC6E53"/>
    <w:rsid w:val="00DD12E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2A39"/>
    <w:rsid w:val="00E34BA6"/>
    <w:rsid w:val="00E4188D"/>
    <w:rsid w:val="00E46626"/>
    <w:rsid w:val="00E54905"/>
    <w:rsid w:val="00E54CB7"/>
    <w:rsid w:val="00E57599"/>
    <w:rsid w:val="00E578E3"/>
    <w:rsid w:val="00E63F8B"/>
    <w:rsid w:val="00E64A02"/>
    <w:rsid w:val="00E653CC"/>
    <w:rsid w:val="00E66E4D"/>
    <w:rsid w:val="00E72896"/>
    <w:rsid w:val="00E82F16"/>
    <w:rsid w:val="00E90B44"/>
    <w:rsid w:val="00E944F0"/>
    <w:rsid w:val="00EA0481"/>
    <w:rsid w:val="00EA0513"/>
    <w:rsid w:val="00EA6E36"/>
    <w:rsid w:val="00EA737A"/>
    <w:rsid w:val="00EA79E4"/>
    <w:rsid w:val="00EB491C"/>
    <w:rsid w:val="00EC0188"/>
    <w:rsid w:val="00EC507C"/>
    <w:rsid w:val="00EC5B10"/>
    <w:rsid w:val="00ED2380"/>
    <w:rsid w:val="00EE2018"/>
    <w:rsid w:val="00EE4215"/>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2026-02-03T09:27:00Z</cp:lastPrinted>
  <dcterms:created xsi:type="dcterms:W3CDTF">2026-02-13T06:36:00Z</dcterms:created>
  <dcterms:modified xsi:type="dcterms:W3CDTF">2026-02-13T06:36:00Z</dcterms:modified>
</cp:coreProperties>
</file>